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175BF" w14:textId="77777777" w:rsidR="00E80DF9" w:rsidRPr="008445B1" w:rsidRDefault="00536329"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r>
      <w:r w:rsidR="00305F51" w:rsidRPr="008445B1">
        <w:rPr>
          <w:rFonts w:ascii="Arial" w:hAnsi="Arial" w:cs="Arial"/>
          <w:b/>
        </w:rPr>
        <w:t>:</w:t>
      </w:r>
      <w:r w:rsidR="00305F51" w:rsidRPr="008445B1">
        <w:rPr>
          <w:rFonts w:ascii="Arial" w:hAnsi="Arial" w:cs="Arial"/>
          <w:b/>
        </w:rPr>
        <w:tab/>
      </w:r>
      <w:r w:rsidR="00305F51" w:rsidRPr="008445B1">
        <w:rPr>
          <w:rFonts w:ascii="Arial" w:hAnsi="Arial" w:cs="Arial"/>
          <w:b/>
        </w:rPr>
        <w:tab/>
      </w:r>
      <w:r w:rsidRPr="008445B1">
        <w:rPr>
          <w:rFonts w:ascii="Arial" w:hAnsi="Arial" w:cs="Arial"/>
        </w:rPr>
        <w:tab/>
        <w:t>PRESTACI</w:t>
      </w:r>
      <w:r w:rsidR="004802B0" w:rsidRPr="008445B1">
        <w:rPr>
          <w:rFonts w:ascii="Arial" w:hAnsi="Arial" w:cs="Arial"/>
        </w:rPr>
        <w:t>Ó</w:t>
      </w:r>
      <w:r w:rsidRPr="008445B1">
        <w:rPr>
          <w:rFonts w:ascii="Arial" w:hAnsi="Arial" w:cs="Arial"/>
        </w:rPr>
        <w:t>N</w:t>
      </w:r>
      <w:r w:rsidR="004802B0" w:rsidRPr="008445B1">
        <w:rPr>
          <w:rFonts w:ascii="Arial" w:hAnsi="Arial" w:cs="Arial"/>
        </w:rPr>
        <w:t xml:space="preserve"> </w:t>
      </w:r>
      <w:r w:rsidRPr="008445B1">
        <w:rPr>
          <w:rFonts w:ascii="Arial" w:hAnsi="Arial" w:cs="Arial"/>
        </w:rPr>
        <w:t>DE SERVICIOS</w:t>
      </w:r>
      <w:r w:rsidR="00D743F1" w:rsidRPr="008445B1">
        <w:rPr>
          <w:rFonts w:ascii="Arial" w:hAnsi="Arial" w:cs="Arial"/>
        </w:rPr>
        <w:t xml:space="preserve"> </w:t>
      </w:r>
      <w:r w:rsidR="00185C8A" w:rsidRPr="008445B1">
        <w:rPr>
          <w:rFonts w:ascii="Arial" w:hAnsi="Arial" w:cs="Arial"/>
        </w:rPr>
        <w:t xml:space="preserve"> </w:t>
      </w:r>
    </w:p>
    <w:p w14:paraId="470EC627" w14:textId="2C2D8B27" w:rsidR="00536329" w:rsidRPr="008445B1" w:rsidRDefault="00185C8A" w:rsidP="00536329">
      <w:pPr>
        <w:pStyle w:val="Textoindependiente"/>
        <w:rPr>
          <w:rFonts w:ascii="Arial" w:hAnsi="Arial" w:cs="Arial"/>
        </w:rPr>
      </w:pPr>
      <w:r w:rsidRPr="008445B1">
        <w:rPr>
          <w:rFonts w:ascii="Arial" w:hAnsi="Arial" w:cs="Arial"/>
        </w:rPr>
        <w:t>CONTRATISTA</w:t>
      </w:r>
      <w:r w:rsidR="00536329" w:rsidRPr="008445B1">
        <w:rPr>
          <w:rFonts w:ascii="Arial" w:hAnsi="Arial" w:cs="Arial"/>
        </w:rPr>
        <w:t>:</w:t>
      </w:r>
      <w:r w:rsidR="00305F51" w:rsidRPr="008445B1">
        <w:rPr>
          <w:rFonts w:ascii="Arial" w:hAnsi="Arial" w:cs="Arial"/>
        </w:rPr>
        <w:tab/>
      </w:r>
      <w:r w:rsidR="00305F51" w:rsidRPr="008445B1">
        <w:rPr>
          <w:rFonts w:ascii="Arial" w:hAnsi="Arial" w:cs="Arial"/>
        </w:rPr>
        <w:tab/>
      </w:r>
      <w:r w:rsidR="00536329" w:rsidRPr="008445B1">
        <w:rPr>
          <w:rFonts w:ascii="Arial" w:hAnsi="Arial" w:cs="Arial"/>
        </w:rPr>
        <w:t xml:space="preserve"> </w:t>
      </w:r>
      <w:r w:rsidR="00536329" w:rsidRPr="008445B1">
        <w:rPr>
          <w:rFonts w:ascii="Arial" w:hAnsi="Arial" w:cs="Arial"/>
        </w:rPr>
        <w:tab/>
      </w:r>
      <w:r w:rsidR="008445B1">
        <w:rPr>
          <w:rFonts w:ascii="Arial" w:hAnsi="Arial" w:cs="Arial"/>
        </w:rPr>
        <w:fldChar w:fldCharType="begin"/>
      </w:r>
      <w:r w:rsidR="008445B1">
        <w:rPr>
          <w:rFonts w:ascii="Arial" w:hAnsi="Arial" w:cs="Arial"/>
        </w:rPr>
        <w:instrText xml:space="preserve"> MERGEFIELD NOMBRE_COMPLETO </w:instrText>
      </w:r>
      <w:r w:rsidR="008445B1">
        <w:rPr>
          <w:rFonts w:ascii="Arial" w:hAnsi="Arial" w:cs="Arial"/>
        </w:rPr>
        <w:fldChar w:fldCharType="separate"/>
      </w:r>
      <w:r w:rsidR="002D27DD" w:rsidRPr="00A46FF1">
        <w:rPr>
          <w:rFonts w:ascii="Arial" w:hAnsi="Arial" w:cs="Arial"/>
          <w:noProof/>
        </w:rPr>
        <w:t>MICHEL KARINA MONTAÑO HURTADO</w:t>
      </w:r>
      <w:r w:rsidR="008445B1">
        <w:rPr>
          <w:rFonts w:ascii="Arial" w:hAnsi="Arial" w:cs="Arial"/>
        </w:rPr>
        <w:fldChar w:fldCharType="end"/>
      </w:r>
      <w:r w:rsidR="00180E49" w:rsidRPr="008445B1">
        <w:rPr>
          <w:rFonts w:ascii="Arial" w:hAnsi="Arial" w:cs="Arial"/>
        </w:rPr>
        <w:tab/>
      </w:r>
    </w:p>
    <w:p w14:paraId="1CD48EA0" w14:textId="2AD80309" w:rsidR="00536329" w:rsidRPr="008445B1" w:rsidRDefault="00536329" w:rsidP="00536329">
      <w:pPr>
        <w:pStyle w:val="Textoindependiente"/>
        <w:rPr>
          <w:rFonts w:ascii="Arial" w:hAnsi="Arial" w:cs="Arial"/>
        </w:rPr>
      </w:pPr>
      <w:r w:rsidRPr="008445B1">
        <w:rPr>
          <w:rFonts w:ascii="Arial" w:hAnsi="Arial" w:cs="Arial"/>
        </w:rPr>
        <w:t>IDENTIFICACIÓN:</w:t>
      </w:r>
      <w:r w:rsidR="00305F51" w:rsidRPr="008445B1">
        <w:rPr>
          <w:rFonts w:ascii="Arial" w:hAnsi="Arial" w:cs="Arial"/>
        </w:rPr>
        <w:tab/>
      </w:r>
      <w:r w:rsidR="00305F51" w:rsidRPr="008445B1">
        <w:rPr>
          <w:rFonts w:ascii="Arial" w:hAnsi="Arial" w:cs="Arial"/>
        </w:rPr>
        <w:tab/>
      </w:r>
      <w:r w:rsidR="00E80DF9" w:rsidRPr="008445B1">
        <w:rPr>
          <w:rFonts w:ascii="Arial" w:hAnsi="Arial" w:cs="Arial"/>
        </w:rPr>
        <w:tab/>
      </w:r>
      <w:r w:rsidR="008445B1">
        <w:rPr>
          <w:rFonts w:ascii="Arial" w:hAnsi="Arial" w:cs="Arial"/>
        </w:rPr>
        <w:fldChar w:fldCharType="begin"/>
      </w:r>
      <w:r w:rsidR="008445B1">
        <w:rPr>
          <w:rFonts w:ascii="Arial" w:hAnsi="Arial" w:cs="Arial"/>
        </w:rPr>
        <w:instrText xml:space="preserve"> MERGEFIELD CEDULA </w:instrText>
      </w:r>
      <w:r w:rsidR="008445B1">
        <w:rPr>
          <w:rFonts w:ascii="Arial" w:hAnsi="Arial" w:cs="Arial"/>
        </w:rPr>
        <w:fldChar w:fldCharType="separate"/>
      </w:r>
      <w:r w:rsidR="002D27DD" w:rsidRPr="00A46FF1">
        <w:rPr>
          <w:rFonts w:ascii="Arial" w:hAnsi="Arial" w:cs="Arial"/>
          <w:noProof/>
        </w:rPr>
        <w:t>1113539943</w:t>
      </w:r>
      <w:r w:rsidR="008445B1">
        <w:rPr>
          <w:rFonts w:ascii="Arial" w:hAnsi="Arial" w:cs="Arial"/>
        </w:rPr>
        <w:fldChar w:fldCharType="end"/>
      </w:r>
      <w:r w:rsidRPr="008445B1">
        <w:rPr>
          <w:rFonts w:ascii="Arial" w:hAnsi="Arial" w:cs="Arial"/>
        </w:rPr>
        <w:tab/>
      </w:r>
      <w:r w:rsidRPr="008445B1">
        <w:rPr>
          <w:rFonts w:ascii="Arial" w:hAnsi="Arial" w:cs="Arial"/>
        </w:rPr>
        <w:tab/>
      </w:r>
    </w:p>
    <w:p w14:paraId="21705C67" w14:textId="646331CB" w:rsidR="00536329" w:rsidRPr="008445B1" w:rsidRDefault="00536329" w:rsidP="00536329">
      <w:pPr>
        <w:pStyle w:val="Textoindependiente"/>
        <w:rPr>
          <w:rFonts w:ascii="Arial" w:hAnsi="Arial" w:cs="Arial"/>
        </w:rPr>
      </w:pPr>
      <w:r w:rsidRPr="008445B1">
        <w:rPr>
          <w:rFonts w:ascii="Arial" w:hAnsi="Arial" w:cs="Arial"/>
        </w:rPr>
        <w:t xml:space="preserve">CODIGO </w:t>
      </w:r>
      <w:r w:rsidR="00AC37A4" w:rsidRPr="008445B1">
        <w:rPr>
          <w:rFonts w:ascii="Arial" w:hAnsi="Arial" w:cs="Arial"/>
        </w:rPr>
        <w:t>DISPONIBILIDAD:</w:t>
      </w:r>
      <w:r w:rsidR="00411132" w:rsidRPr="008445B1">
        <w:rPr>
          <w:rFonts w:ascii="Arial" w:hAnsi="Arial" w:cs="Arial"/>
        </w:rPr>
        <w:t xml:space="preserve"> </w:t>
      </w:r>
      <w:r w:rsidR="00185C8A" w:rsidRPr="008445B1">
        <w:rPr>
          <w:rFonts w:ascii="Arial" w:hAnsi="Arial" w:cs="Arial"/>
        </w:rPr>
        <w:tab/>
        <w:t>No. CDP</w:t>
      </w:r>
      <w:r w:rsidR="00185C8A" w:rsidRPr="008445B1">
        <w:rPr>
          <w:rFonts w:ascii="Arial" w:hAnsi="Arial" w:cs="Arial"/>
          <w:color w:val="000000"/>
        </w:rPr>
        <w:t xml:space="preserve">. </w:t>
      </w:r>
      <w:r w:rsidR="00074961" w:rsidRPr="008445B1">
        <w:rPr>
          <w:rFonts w:ascii="Arial" w:hAnsi="Arial" w:cs="Arial"/>
          <w:color w:val="000000"/>
        </w:rPr>
        <w:t xml:space="preserve"> </w:t>
      </w:r>
      <w:r w:rsidR="008445B1">
        <w:rPr>
          <w:rFonts w:ascii="Arial" w:hAnsi="Arial" w:cs="Arial"/>
          <w:color w:val="000000"/>
        </w:rPr>
        <w:fldChar w:fldCharType="begin"/>
      </w:r>
      <w:r w:rsidR="008445B1">
        <w:rPr>
          <w:rFonts w:ascii="Arial" w:hAnsi="Arial" w:cs="Arial"/>
          <w:color w:val="000000"/>
        </w:rPr>
        <w:instrText xml:space="preserve"> MERGEFIELD CDP </w:instrText>
      </w:r>
      <w:r w:rsidR="008445B1">
        <w:rPr>
          <w:rFonts w:ascii="Arial" w:hAnsi="Arial" w:cs="Arial"/>
          <w:color w:val="000000"/>
        </w:rPr>
        <w:fldChar w:fldCharType="separate"/>
      </w:r>
      <w:r w:rsidR="002D27DD" w:rsidRPr="00A46FF1">
        <w:rPr>
          <w:rFonts w:ascii="Arial" w:hAnsi="Arial" w:cs="Arial"/>
          <w:noProof/>
          <w:color w:val="000000"/>
        </w:rPr>
        <w:t>3500236369</w:t>
      </w:r>
      <w:r w:rsidR="008445B1">
        <w:rPr>
          <w:rFonts w:ascii="Arial" w:hAnsi="Arial" w:cs="Arial"/>
          <w:color w:val="000000"/>
        </w:rPr>
        <w:fldChar w:fldCharType="end"/>
      </w:r>
      <w:r w:rsidR="006A2B9C" w:rsidRPr="008445B1">
        <w:rPr>
          <w:rFonts w:ascii="Arial" w:hAnsi="Arial" w:cs="Arial"/>
          <w:color w:val="000000"/>
        </w:rPr>
        <w:tab/>
      </w:r>
    </w:p>
    <w:p w14:paraId="6E95B1CF" w14:textId="045C0E53" w:rsidR="00536329" w:rsidRPr="008445B1" w:rsidRDefault="00185C8A" w:rsidP="00536329">
      <w:pPr>
        <w:pStyle w:val="Textoindependiente"/>
        <w:rPr>
          <w:rFonts w:ascii="Arial" w:hAnsi="Arial" w:cs="Arial"/>
        </w:rPr>
      </w:pPr>
      <w:r w:rsidRPr="008445B1">
        <w:rPr>
          <w:rFonts w:ascii="Arial" w:hAnsi="Arial" w:cs="Arial"/>
        </w:rPr>
        <w:t>RESERVA:</w:t>
      </w:r>
      <w:r w:rsidR="00305F51" w:rsidRPr="008445B1">
        <w:rPr>
          <w:rFonts w:ascii="Arial" w:hAnsi="Arial" w:cs="Arial"/>
        </w:rPr>
        <w:tab/>
      </w:r>
      <w:r w:rsidR="00305F51" w:rsidRPr="008445B1">
        <w:rPr>
          <w:rFonts w:ascii="Arial" w:hAnsi="Arial" w:cs="Arial"/>
        </w:rPr>
        <w:tab/>
      </w:r>
      <w:r w:rsidR="00305F51" w:rsidRPr="008445B1">
        <w:rPr>
          <w:rFonts w:ascii="Arial" w:hAnsi="Arial" w:cs="Arial"/>
        </w:rPr>
        <w:tab/>
      </w:r>
      <w:r w:rsidRPr="008445B1">
        <w:rPr>
          <w:rFonts w:ascii="Arial" w:hAnsi="Arial" w:cs="Arial"/>
        </w:rPr>
        <w:tab/>
        <w:t>No. RPC</w:t>
      </w:r>
      <w:r w:rsidR="00074961" w:rsidRPr="008445B1">
        <w:rPr>
          <w:rFonts w:ascii="Arial" w:hAnsi="Arial" w:cs="Arial"/>
        </w:rPr>
        <w:t>.</w:t>
      </w:r>
      <w:r w:rsidRPr="008445B1">
        <w:rPr>
          <w:rFonts w:ascii="Arial" w:hAnsi="Arial" w:cs="Arial"/>
        </w:rPr>
        <w:t xml:space="preserve">  </w:t>
      </w:r>
      <w:r w:rsidR="008445B1">
        <w:rPr>
          <w:rFonts w:ascii="Arial" w:hAnsi="Arial" w:cs="Arial"/>
        </w:rPr>
        <w:fldChar w:fldCharType="begin"/>
      </w:r>
      <w:r w:rsidR="008445B1">
        <w:rPr>
          <w:rFonts w:ascii="Arial" w:hAnsi="Arial" w:cs="Arial"/>
        </w:rPr>
        <w:instrText xml:space="preserve"> MERGEFIELD RPC </w:instrText>
      </w:r>
      <w:r w:rsidR="008445B1">
        <w:rPr>
          <w:rFonts w:ascii="Arial" w:hAnsi="Arial" w:cs="Arial"/>
        </w:rPr>
        <w:fldChar w:fldCharType="separate"/>
      </w:r>
      <w:r w:rsidR="002D27DD" w:rsidRPr="00A46FF1">
        <w:rPr>
          <w:rFonts w:ascii="Arial" w:hAnsi="Arial" w:cs="Arial"/>
          <w:noProof/>
        </w:rPr>
        <w:t>4500370373</w:t>
      </w:r>
      <w:r w:rsidR="008445B1">
        <w:rPr>
          <w:rFonts w:ascii="Arial" w:hAnsi="Arial" w:cs="Arial"/>
        </w:rPr>
        <w:fldChar w:fldCharType="end"/>
      </w:r>
      <w:r w:rsidR="00E80DF9" w:rsidRPr="008445B1">
        <w:rPr>
          <w:rFonts w:ascii="Arial" w:hAnsi="Arial" w:cs="Arial"/>
        </w:rPr>
        <w:tab/>
      </w:r>
      <w:r w:rsidR="00536329" w:rsidRPr="008445B1">
        <w:rPr>
          <w:rFonts w:ascii="Arial" w:hAnsi="Arial" w:cs="Arial"/>
        </w:rPr>
        <w:tab/>
        <w:t xml:space="preserve"> </w:t>
      </w:r>
    </w:p>
    <w:p w14:paraId="725B1CBF" w14:textId="7BC62D9C" w:rsidR="00032343" w:rsidRPr="008445B1" w:rsidRDefault="00536329" w:rsidP="002D27DD">
      <w:pPr>
        <w:pStyle w:val="Textoindependiente"/>
        <w:ind w:left="3544" w:hanging="3544"/>
        <w:jc w:val="left"/>
        <w:rPr>
          <w:rFonts w:ascii="Arial" w:hAnsi="Arial" w:cs="Arial"/>
        </w:rPr>
      </w:pPr>
      <w:r w:rsidRPr="008445B1">
        <w:rPr>
          <w:rFonts w:ascii="Arial" w:hAnsi="Arial" w:cs="Arial"/>
        </w:rPr>
        <w:t>VALOR</w:t>
      </w:r>
      <w:r w:rsidR="00656D24">
        <w:rPr>
          <w:rFonts w:ascii="Arial" w:hAnsi="Arial" w:cs="Arial"/>
        </w:rPr>
        <w:t xml:space="preserve"> </w:t>
      </w:r>
      <w:r w:rsidRPr="008445B1">
        <w:rPr>
          <w:rFonts w:ascii="Arial" w:hAnsi="Arial" w:cs="Arial"/>
        </w:rPr>
        <w:t>DELCON</w:t>
      </w:r>
      <w:r w:rsidR="00185C8A" w:rsidRPr="008445B1">
        <w:rPr>
          <w:rFonts w:ascii="Arial" w:hAnsi="Arial" w:cs="Arial"/>
        </w:rPr>
        <w:t>TRATO</w:t>
      </w:r>
      <w:r w:rsidR="009367CA" w:rsidRPr="008445B1">
        <w:rPr>
          <w:rFonts w:ascii="Arial" w:hAnsi="Arial" w:cs="Arial"/>
        </w:rPr>
        <w:t>:</w:t>
      </w:r>
      <w:r w:rsidR="00656D24">
        <w:rPr>
          <w:rFonts w:ascii="Arial" w:hAnsi="Arial" w:cs="Arial"/>
        </w:rPr>
        <w:t xml:space="preserve">            </w:t>
      </w:r>
      <w:r w:rsidR="006A2B9C" w:rsidRPr="008445B1">
        <w:rPr>
          <w:rFonts w:ascii="Arial" w:hAnsi="Arial" w:cs="Arial"/>
        </w:rPr>
        <w:t>$</w:t>
      </w:r>
      <w:r w:rsidR="00656D24">
        <w:rPr>
          <w:rFonts w:ascii="Arial" w:hAnsi="Arial" w:cs="Arial"/>
        </w:rPr>
        <w:fldChar w:fldCharType="begin"/>
      </w:r>
      <w:r w:rsidR="00656D24">
        <w:rPr>
          <w:rFonts w:ascii="Arial" w:hAnsi="Arial" w:cs="Arial"/>
        </w:rPr>
        <w:instrText xml:space="preserve"> MERGEFIELD VALOR_CONTRATO_C1</w:instrText>
      </w:r>
      <w:r w:rsidR="00656D24" w:rsidRPr="00656D24">
        <w:rPr>
          <w:rFonts w:ascii="Arial" w:hAnsi="Arial" w:cs="Arial"/>
        </w:rPr>
        <w:instrText>\#  #'.###'.###</w:instrText>
      </w:r>
      <w:r w:rsidR="00656D24">
        <w:rPr>
          <w:rFonts w:ascii="Arial" w:hAnsi="Arial" w:cs="Arial"/>
        </w:rPr>
        <w:fldChar w:fldCharType="separate"/>
      </w:r>
      <w:r w:rsidR="002D27DD">
        <w:rPr>
          <w:rFonts w:ascii="Arial" w:hAnsi="Arial" w:cs="Arial"/>
          <w:noProof/>
        </w:rPr>
        <w:t>5.370.000</w:t>
      </w:r>
      <w:r w:rsidR="00656D24">
        <w:rPr>
          <w:rFonts w:ascii="Arial" w:hAnsi="Arial" w:cs="Arial"/>
        </w:rPr>
        <w:fldChar w:fldCharType="end"/>
      </w:r>
      <w:r w:rsidR="00656D24">
        <w:rPr>
          <w:rFonts w:ascii="Arial" w:hAnsi="Arial" w:cs="Arial"/>
        </w:rPr>
        <w:t xml:space="preserve"> </w:t>
      </w:r>
      <w:r w:rsidR="00BA1E44" w:rsidRPr="008445B1">
        <w:rPr>
          <w:rFonts w:ascii="Arial" w:hAnsi="Arial" w:cs="Arial"/>
        </w:rPr>
        <w:t>(</w:t>
      </w:r>
      <w:r w:rsidR="008445B1" w:rsidRPr="008445B1">
        <w:rPr>
          <w:rFonts w:ascii="Arial" w:hAnsi="Arial" w:cs="Arial"/>
        </w:rPr>
        <w:fldChar w:fldCharType="begin"/>
      </w:r>
      <w:r w:rsidR="008445B1" w:rsidRPr="008445B1">
        <w:rPr>
          <w:rFonts w:ascii="Arial" w:hAnsi="Arial" w:cs="Arial"/>
        </w:rPr>
        <w:instrText xml:space="preserve"> MERGEFIELD VALOR_INICIAL_DEL_CONTRATO_EN_LETRAS </w:instrText>
      </w:r>
      <w:r w:rsidR="008445B1" w:rsidRPr="008445B1">
        <w:rPr>
          <w:rFonts w:ascii="Arial" w:hAnsi="Arial" w:cs="Arial"/>
        </w:rPr>
        <w:fldChar w:fldCharType="separate"/>
      </w:r>
      <w:r w:rsidR="002D27DD" w:rsidRPr="00A46FF1">
        <w:rPr>
          <w:rFonts w:ascii="Arial" w:hAnsi="Arial" w:cs="Arial"/>
          <w:noProof/>
        </w:rPr>
        <w:t>CINCO MILLONES TRESCIENTOS SETENTA MIL PESOS M/CTE</w:t>
      </w:r>
      <w:r w:rsidR="008445B1" w:rsidRPr="008445B1">
        <w:rPr>
          <w:rFonts w:ascii="Arial" w:hAnsi="Arial" w:cs="Arial"/>
        </w:rPr>
        <w:fldChar w:fldCharType="end"/>
      </w:r>
      <w:r w:rsidR="00BA1E44" w:rsidRPr="008445B1">
        <w:rPr>
          <w:rFonts w:ascii="Arial" w:hAnsi="Arial" w:cs="Arial"/>
        </w:rPr>
        <w:t>)</w:t>
      </w:r>
    </w:p>
    <w:p w14:paraId="65C890B9" w14:textId="6C2B7B47" w:rsidR="000005A3" w:rsidRPr="008445B1" w:rsidRDefault="00185C8A" w:rsidP="00536329">
      <w:pPr>
        <w:pStyle w:val="Textoindependiente"/>
        <w:jc w:val="left"/>
        <w:rPr>
          <w:rFonts w:ascii="Arial" w:hAnsi="Arial" w:cs="Arial"/>
        </w:rPr>
      </w:pPr>
      <w:r w:rsidRPr="008445B1">
        <w:rPr>
          <w:rFonts w:ascii="Arial" w:hAnsi="Arial" w:cs="Arial"/>
        </w:rPr>
        <w:t>D</w:t>
      </w:r>
      <w:r w:rsidR="00074961" w:rsidRPr="008445B1">
        <w:rPr>
          <w:rFonts w:ascii="Arial" w:hAnsi="Arial" w:cs="Arial"/>
        </w:rPr>
        <w:t>URACIÓN:</w:t>
      </w:r>
      <w:r w:rsidR="000005A3" w:rsidRPr="008445B1">
        <w:rPr>
          <w:rFonts w:ascii="Arial" w:hAnsi="Arial" w:cs="Arial"/>
        </w:rPr>
        <w:tab/>
      </w:r>
      <w:r w:rsidR="000005A3" w:rsidRPr="008445B1">
        <w:rPr>
          <w:rFonts w:ascii="Arial" w:hAnsi="Arial" w:cs="Arial"/>
        </w:rPr>
        <w:tab/>
      </w:r>
      <w:r w:rsidR="000005A3" w:rsidRPr="008445B1">
        <w:rPr>
          <w:rFonts w:ascii="Arial" w:hAnsi="Arial" w:cs="Arial"/>
        </w:rPr>
        <w:tab/>
      </w:r>
      <w:r w:rsidR="00074961" w:rsidRPr="008445B1">
        <w:rPr>
          <w:rFonts w:ascii="Arial" w:hAnsi="Arial" w:cs="Arial"/>
        </w:rPr>
        <w:tab/>
      </w:r>
      <w:r w:rsidR="000005A3" w:rsidRPr="008445B1">
        <w:rPr>
          <w:rFonts w:ascii="Arial" w:hAnsi="Arial" w:cs="Arial"/>
        </w:rPr>
        <w:t>H</w:t>
      </w:r>
      <w:r w:rsidR="00D743F1" w:rsidRPr="008445B1">
        <w:rPr>
          <w:rFonts w:ascii="Arial" w:hAnsi="Arial" w:cs="Arial"/>
        </w:rPr>
        <w:t xml:space="preserve">ASTA </w:t>
      </w:r>
      <w:r w:rsidR="00180E49" w:rsidRPr="008445B1">
        <w:rPr>
          <w:rFonts w:ascii="Arial" w:hAnsi="Arial" w:cs="Arial"/>
        </w:rPr>
        <w:t xml:space="preserve">EL </w:t>
      </w:r>
      <w:r w:rsidR="008445B1">
        <w:rPr>
          <w:rFonts w:ascii="Arial" w:hAnsi="Arial" w:cs="Arial"/>
        </w:rPr>
        <w:fldChar w:fldCharType="begin"/>
      </w:r>
      <w:r w:rsidR="008445B1">
        <w:rPr>
          <w:rFonts w:ascii="Arial" w:hAnsi="Arial" w:cs="Arial"/>
        </w:rPr>
        <w:instrText xml:space="preserve"> MERGEFIELD FECHA_FINALIZACION_INFORME </w:instrText>
      </w:r>
      <w:r w:rsidR="008445B1">
        <w:rPr>
          <w:rFonts w:ascii="Arial" w:hAnsi="Arial" w:cs="Arial"/>
        </w:rPr>
        <w:fldChar w:fldCharType="separate"/>
      </w:r>
      <w:r w:rsidR="002D27DD" w:rsidRPr="00A46FF1">
        <w:rPr>
          <w:rFonts w:ascii="Arial" w:hAnsi="Arial" w:cs="Arial"/>
          <w:noProof/>
        </w:rPr>
        <w:t>31/jul/2025</w:t>
      </w:r>
      <w:r w:rsidR="008445B1">
        <w:rPr>
          <w:rFonts w:ascii="Arial" w:hAnsi="Arial" w:cs="Arial"/>
        </w:rPr>
        <w:fldChar w:fldCharType="end"/>
      </w:r>
    </w:p>
    <w:p w14:paraId="5A64ECA3" w14:textId="31494637" w:rsidR="00536329" w:rsidRPr="00A82B09" w:rsidRDefault="000005A3"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r>
      <w:r w:rsidR="0084763A" w:rsidRPr="008445B1">
        <w:rPr>
          <w:rFonts w:ascii="Arial" w:hAnsi="Arial" w:cs="Arial"/>
        </w:rPr>
        <w:t>TOMAS GUTIERREZ MAÑOSCA</w:t>
      </w:r>
    </w:p>
    <w:p w14:paraId="6CD7047A" w14:textId="4DB6E70B" w:rsidR="000005A3" w:rsidRPr="00A82B09" w:rsidRDefault="00017D18" w:rsidP="000005A3">
      <w:pPr>
        <w:pStyle w:val="Textoindependiente"/>
        <w:jc w:val="left"/>
        <w:rPr>
          <w:rFonts w:ascii="Arial" w:hAnsi="Arial" w:cs="Arial"/>
        </w:rPr>
      </w:pPr>
      <w:r w:rsidRPr="00A82B09">
        <w:rPr>
          <w:rFonts w:ascii="Arial" w:hAnsi="Arial" w:cs="Arial"/>
        </w:rPr>
        <w:t xml:space="preserve"> </w:t>
      </w: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9D64912" w:rsidR="00180E49" w:rsidRDefault="008445B1" w:rsidP="0084763A">
      <w:pPr>
        <w:pStyle w:val="Textoindependiente"/>
        <w:ind w:left="20"/>
        <w:rPr>
          <w:rFonts w:ascii="Arial" w:hAnsi="Arial" w:cs="Arial"/>
          <w:color w:val="000000"/>
          <w:shd w:val="clear" w:color="auto" w:fill="FFFFFF"/>
        </w:rPr>
      </w:pPr>
      <w:r>
        <w:rPr>
          <w:rFonts w:ascii="Arial" w:hAnsi="Arial" w:cs="Arial"/>
          <w:color w:val="000000"/>
          <w:shd w:val="clear" w:color="auto" w:fill="FFFFFF"/>
        </w:rPr>
        <w:fldChar w:fldCharType="begin"/>
      </w:r>
      <w:r>
        <w:rPr>
          <w:rFonts w:ascii="Arial" w:hAnsi="Arial" w:cs="Arial"/>
          <w:color w:val="000000"/>
          <w:shd w:val="clear" w:color="auto" w:fill="FFFFFF"/>
        </w:rPr>
        <w:instrText xml:space="preserve"> MERGEFIELD OBJETO_CONTRACTUAL </w:instrText>
      </w:r>
      <w:r>
        <w:rPr>
          <w:rFonts w:ascii="Arial" w:hAnsi="Arial" w:cs="Arial"/>
          <w:color w:val="000000"/>
          <w:shd w:val="clear" w:color="auto" w:fill="FFFFFF"/>
        </w:rPr>
        <w:fldChar w:fldCharType="separate"/>
      </w:r>
      <w:r w:rsidR="002D27DD" w:rsidRPr="00A46FF1">
        <w:rPr>
          <w:rFonts w:ascii="Arial" w:hAnsi="Arial" w:cs="Arial"/>
          <w:noProof/>
          <w:color w:val="000000"/>
          <w:shd w:val="clear" w:color="auto" w:fill="FFFFFF"/>
        </w:rPr>
        <w:t>Prestación de servicios de apoyo a la gestión en la Secretaria del Deporte y la Recreación del  proyecto denominado "Apoyo a eventos deportivos, recreativos, de actividad física y de empoderamiento femenino, locales, nacionales e internacionales en Santiago de Cali BP 26005304</w:t>
      </w:r>
      <w:r>
        <w:rPr>
          <w:rFonts w:ascii="Arial" w:hAnsi="Arial" w:cs="Arial"/>
          <w:color w:val="000000"/>
          <w:shd w:val="clear" w:color="auto" w:fill="FFFFFF"/>
        </w:rPr>
        <w:fldChar w:fldCharType="end"/>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3B76CFF8"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8F74E6">
        <w:rPr>
          <w:rFonts w:ascii="Arial" w:hAnsi="Arial" w:cs="Arial"/>
          <w:lang w:val="es-ES_tradnl"/>
        </w:rPr>
        <w:fldChar w:fldCharType="begin"/>
      </w:r>
      <w:r w:rsidR="008F74E6">
        <w:rPr>
          <w:rFonts w:ascii="Arial" w:hAnsi="Arial" w:cs="Arial"/>
          <w:lang w:val="es-ES_tradnl"/>
        </w:rPr>
        <w:instrText xml:space="preserve"> MERGEFIELD CONTRATO </w:instrText>
      </w:r>
      <w:r w:rsidR="008F74E6">
        <w:rPr>
          <w:rFonts w:ascii="Arial" w:hAnsi="Arial" w:cs="Arial"/>
          <w:lang w:val="es-ES_tradnl"/>
        </w:rPr>
        <w:fldChar w:fldCharType="separate"/>
      </w:r>
      <w:r w:rsidR="002D27DD" w:rsidRPr="00A46FF1">
        <w:rPr>
          <w:rFonts w:ascii="Arial" w:hAnsi="Arial" w:cs="Arial"/>
          <w:noProof/>
          <w:lang w:val="es-ES_tradnl"/>
        </w:rPr>
        <w:t>4162.010.26.1.2116-2025</w:t>
      </w:r>
      <w:r w:rsidR="008F74E6">
        <w:rPr>
          <w:rFonts w:ascii="Arial" w:hAnsi="Arial" w:cs="Arial"/>
          <w:lang w:val="es-ES_tradnl"/>
        </w:rPr>
        <w:fldChar w:fldCharType="end"/>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4F1F9870" w14:textId="77777777" w:rsidR="002D27DD" w:rsidRDefault="002D27DD" w:rsidP="002D27DD">
      <w:pPr>
        <w:pStyle w:val="Textoindependiente"/>
        <w:rPr>
          <w:rFonts w:ascii="Arial" w:hAnsi="Arial" w:cs="Arial"/>
          <w:b/>
        </w:rPr>
      </w:pPr>
      <w:r w:rsidRPr="00AA5491">
        <w:rPr>
          <w:rFonts w:ascii="Arial" w:hAnsi="Arial" w:cs="Arial"/>
        </w:rPr>
        <w:t xml:space="preserve">Informe de gestión relacionada con la ejecución de la </w:t>
      </w:r>
      <w:r w:rsidRPr="00AA5491">
        <w:rPr>
          <w:rFonts w:ascii="Arial" w:hAnsi="Arial" w:cs="Arial"/>
          <w:b/>
        </w:rPr>
        <w:t>PRIMERA CUOTA</w:t>
      </w:r>
    </w:p>
    <w:p w14:paraId="0A27DEE0" w14:textId="77777777" w:rsidR="002D27DD" w:rsidRDefault="002D27DD" w:rsidP="002D27DD">
      <w:pPr>
        <w:pStyle w:val="Textoindependiente"/>
        <w:rPr>
          <w:rFonts w:ascii="Arial" w:hAnsi="Arial" w:cs="Arial"/>
          <w:b/>
        </w:rPr>
      </w:pPr>
    </w:p>
    <w:p w14:paraId="369DF737" w14:textId="77777777" w:rsidR="002D27DD" w:rsidRPr="00D347F2" w:rsidRDefault="002D27DD" w:rsidP="002D27DD">
      <w:pPr>
        <w:rPr>
          <w:rFonts w:ascii="Arial" w:hAnsi="Arial" w:cs="Arial"/>
        </w:rPr>
      </w:pPr>
      <w:r>
        <w:rPr>
          <w:rFonts w:ascii="Arial" w:hAnsi="Arial" w:cs="Arial"/>
        </w:rPr>
        <w:t>1.</w:t>
      </w:r>
      <w:r w:rsidRPr="00D347F2">
        <w:rPr>
          <w:rFonts w:ascii="Arial" w:hAnsi="Arial" w:cs="Arial"/>
        </w:rPr>
        <w:t xml:space="preserve">Apoyar la ejecución operativa, administrativa y logística de los eventos deportivos y recreativos de innovación en el ámbito local, nacional e internacional, mediante actividades que respalden el desarrollo, seguimiento y organización de las acciones propias del proyecto.   </w:t>
      </w:r>
    </w:p>
    <w:p w14:paraId="6521C987" w14:textId="77777777" w:rsidR="002D27DD" w:rsidRPr="001F7D52" w:rsidRDefault="002D27DD" w:rsidP="002D27DD">
      <w:pPr>
        <w:pStyle w:val="Textoindependiente"/>
        <w:rPr>
          <w:rFonts w:ascii="Arial" w:hAnsi="Arial" w:cs="Arial"/>
          <w:bCs/>
        </w:rPr>
      </w:pPr>
    </w:p>
    <w:p w14:paraId="5C3D23FF" w14:textId="77777777" w:rsidR="002D27DD" w:rsidRPr="009963CE" w:rsidRDefault="002D27DD" w:rsidP="002D27DD">
      <w:pPr>
        <w:pStyle w:val="Textoindependiente"/>
        <w:rPr>
          <w:rFonts w:ascii="Arial" w:hAnsi="Arial" w:cs="Arial"/>
          <w:bCs/>
          <w:lang w:val="es-CO"/>
        </w:rPr>
      </w:pPr>
      <w:r w:rsidRPr="009963CE">
        <w:rPr>
          <w:rFonts w:ascii="Arial" w:hAnsi="Arial" w:cs="Arial"/>
          <w:bCs/>
          <w:lang w:val="es-CO"/>
        </w:rPr>
        <w:t>Asistí a la mesa de trabajo convocada por la señora Natali Suárez, con el propósito de establecer de manera clara y precisa el rol que se desempeñará, así como las actividades específicas que se desarrollarán en el marco de dicho rol. Durante la mesa de trabajo se abordaron aspectos clave relacionados con la planificación y coordinación de las tareas, permitiendo así una mejor comprensión de los objetivos y responsabilidades asignadas.</w:t>
      </w:r>
    </w:p>
    <w:p w14:paraId="309AD351" w14:textId="77777777" w:rsidR="002D27DD" w:rsidRPr="001F7D52" w:rsidRDefault="002D27DD" w:rsidP="002D27DD">
      <w:pPr>
        <w:pStyle w:val="Textoindependiente"/>
        <w:rPr>
          <w:rFonts w:ascii="Arial" w:hAnsi="Arial" w:cs="Arial"/>
          <w:bCs/>
          <w:lang w:val="es-CO"/>
        </w:rPr>
      </w:pPr>
    </w:p>
    <w:p w14:paraId="3EA9908F" w14:textId="77777777" w:rsidR="002D27DD" w:rsidRPr="009963CE" w:rsidRDefault="002D27DD" w:rsidP="002D27DD">
      <w:pPr>
        <w:pStyle w:val="Textoindependiente"/>
        <w:rPr>
          <w:rFonts w:ascii="Arial" w:hAnsi="Arial" w:cs="Arial"/>
          <w:bCs/>
          <w:lang w:val="es-CO"/>
        </w:rPr>
      </w:pPr>
      <w:r w:rsidRPr="009963CE">
        <w:rPr>
          <w:rFonts w:ascii="Arial" w:hAnsi="Arial" w:cs="Arial"/>
          <w:bCs/>
          <w:lang w:val="es-CO"/>
        </w:rPr>
        <w:t>2.</w:t>
      </w:r>
      <w:r w:rsidRPr="001F7D52">
        <w:rPr>
          <w:rFonts w:ascii="Arial" w:hAnsi="Arial" w:cs="Arial"/>
          <w:bCs/>
          <w:lang w:val="es-CO"/>
        </w:rPr>
        <w:t xml:space="preserve"> </w:t>
      </w:r>
      <w:r w:rsidRPr="009963CE">
        <w:rPr>
          <w:rFonts w:ascii="Arial" w:hAnsi="Arial" w:cs="Arial"/>
          <w:bCs/>
          <w:lang w:val="es-CO"/>
        </w:rPr>
        <w:t>Realizar tareas de apoyo en todas las del Proceso de Gestión Documental bajo la normativa técnica que regula los archivos – Ley 594 de 2000. (Selección, valoración, alineación, ordenación, expurgo, foliación, rotulación de documentos y cambio de carpeta) de todas las vigencias. y su debida custodia en la Secretaría del Deporte y la Recreación, siguiendo los lineamientos y políticas de la entidad. </w:t>
      </w:r>
    </w:p>
    <w:p w14:paraId="0A1B9864" w14:textId="77777777" w:rsidR="002D27DD" w:rsidRPr="001F7D52" w:rsidRDefault="002D27DD" w:rsidP="002D27DD">
      <w:pPr>
        <w:pStyle w:val="Textoindependiente"/>
        <w:rPr>
          <w:rFonts w:ascii="Arial" w:hAnsi="Arial" w:cs="Arial"/>
          <w:bCs/>
          <w:lang w:val="es-CO"/>
        </w:rPr>
      </w:pPr>
    </w:p>
    <w:p w14:paraId="5FB1F105" w14:textId="77777777" w:rsidR="002D27DD" w:rsidRPr="001F7D52" w:rsidRDefault="002D27DD" w:rsidP="002D27DD">
      <w:pPr>
        <w:pStyle w:val="Textoindependiente"/>
        <w:rPr>
          <w:rFonts w:ascii="Arial" w:hAnsi="Arial" w:cs="Arial"/>
          <w:bCs/>
          <w:lang w:val="es-CO"/>
        </w:rPr>
      </w:pPr>
      <w:r w:rsidRPr="00FF3868">
        <w:rPr>
          <w:rFonts w:ascii="Arial" w:hAnsi="Arial" w:cs="Arial"/>
          <w:bCs/>
          <w:lang w:val="es-CO"/>
        </w:rPr>
        <w:lastRenderedPageBreak/>
        <w:t>Realicé la revisión y la firma del Formato Único de Inventario Documental para el trámite de las carpetas.</w:t>
      </w:r>
    </w:p>
    <w:p w14:paraId="48782B9A" w14:textId="77777777" w:rsidR="002D27DD" w:rsidRPr="001F7D52" w:rsidRDefault="002D27DD" w:rsidP="002D27DD">
      <w:pPr>
        <w:pStyle w:val="Textoindependiente"/>
        <w:rPr>
          <w:rFonts w:ascii="Arial" w:hAnsi="Arial" w:cs="Arial"/>
          <w:bCs/>
          <w:lang w:val="es-CO"/>
        </w:rPr>
      </w:pPr>
    </w:p>
    <w:p w14:paraId="452D842B" w14:textId="77777777" w:rsidR="002D27DD" w:rsidRPr="00FF3868" w:rsidRDefault="002D27DD" w:rsidP="002D27DD">
      <w:pPr>
        <w:pStyle w:val="Textoindependiente"/>
        <w:rPr>
          <w:rFonts w:ascii="Arial" w:hAnsi="Arial" w:cs="Arial"/>
          <w:bCs/>
          <w:lang w:val="es-CO"/>
        </w:rPr>
      </w:pPr>
      <w:r w:rsidRPr="00FF3868">
        <w:rPr>
          <w:rFonts w:ascii="Arial" w:hAnsi="Arial" w:cs="Arial"/>
          <w:bCs/>
          <w:lang w:val="es-CO"/>
        </w:rPr>
        <w:t>3.Proporcionar tareas de apoyo en el registro, seguimiento y control de las carpetas físicas, producto de contratos de obra y prestación de servicios ejecutados por la Secretaría del Deporte y la Recreación.  </w:t>
      </w:r>
    </w:p>
    <w:p w14:paraId="7E343B8F" w14:textId="77777777" w:rsidR="002D27DD" w:rsidRPr="001F7D52" w:rsidRDefault="002D27DD" w:rsidP="002D27DD">
      <w:pPr>
        <w:pStyle w:val="Textoindependiente"/>
        <w:rPr>
          <w:rFonts w:ascii="Arial" w:hAnsi="Arial" w:cs="Arial"/>
          <w:bCs/>
          <w:lang w:val="es-CO"/>
        </w:rPr>
      </w:pPr>
    </w:p>
    <w:p w14:paraId="34DDEA44" w14:textId="77777777" w:rsidR="002D27DD" w:rsidRPr="001F7D52" w:rsidRDefault="002D27DD" w:rsidP="002D27DD">
      <w:pPr>
        <w:pStyle w:val="Textoindependiente"/>
        <w:rPr>
          <w:rFonts w:ascii="Arial" w:hAnsi="Arial" w:cs="Arial"/>
          <w:bCs/>
          <w:lang w:val="es-CO"/>
        </w:rPr>
      </w:pPr>
      <w:r w:rsidRPr="00FF3868">
        <w:rPr>
          <w:rFonts w:ascii="Arial" w:hAnsi="Arial" w:cs="Arial"/>
          <w:bCs/>
          <w:lang w:val="es-CO"/>
        </w:rPr>
        <w:t>No realicé esta actividad durante este periodo. </w:t>
      </w:r>
    </w:p>
    <w:p w14:paraId="4070FC5C" w14:textId="77777777" w:rsidR="002D27DD" w:rsidRPr="001F7D52" w:rsidRDefault="002D27DD" w:rsidP="002D27DD">
      <w:pPr>
        <w:pStyle w:val="Textoindependiente"/>
        <w:rPr>
          <w:rFonts w:ascii="Arial" w:hAnsi="Arial" w:cs="Arial"/>
          <w:bCs/>
          <w:lang w:val="es-CO"/>
        </w:rPr>
      </w:pPr>
    </w:p>
    <w:p w14:paraId="498E1E1A" w14:textId="77777777" w:rsidR="002D27DD" w:rsidRPr="00FF3868" w:rsidRDefault="002D27DD" w:rsidP="002D27DD">
      <w:pPr>
        <w:pStyle w:val="Textoindependiente"/>
        <w:rPr>
          <w:rFonts w:ascii="Arial" w:hAnsi="Arial" w:cs="Arial"/>
          <w:bCs/>
          <w:lang w:val="es-CO"/>
        </w:rPr>
      </w:pPr>
      <w:r w:rsidRPr="00FF3868">
        <w:rPr>
          <w:rFonts w:ascii="Arial" w:hAnsi="Arial" w:cs="Arial"/>
          <w:bCs/>
          <w:lang w:val="es-CO"/>
        </w:rPr>
        <w:t>4.Ofrecer apoyo en la limpieza y mantenimiento de los depósitos, cajas y carpetas pertenecientes al Acervo Documental de la Secretaría del Deporte y la Recreación. </w:t>
      </w:r>
    </w:p>
    <w:p w14:paraId="6C25ACA0" w14:textId="77777777" w:rsidR="002D27DD" w:rsidRPr="001F7D52" w:rsidRDefault="002D27DD" w:rsidP="002D27DD">
      <w:pPr>
        <w:pStyle w:val="Textoindependiente"/>
        <w:rPr>
          <w:rFonts w:ascii="Arial" w:hAnsi="Arial" w:cs="Arial"/>
          <w:bCs/>
          <w:lang w:val="es-CO"/>
        </w:rPr>
      </w:pPr>
    </w:p>
    <w:p w14:paraId="7C5C6684" w14:textId="77777777" w:rsidR="002D27DD" w:rsidRPr="001F7D52" w:rsidRDefault="002D27DD" w:rsidP="002D27DD">
      <w:pPr>
        <w:pStyle w:val="Textoindependiente"/>
        <w:rPr>
          <w:rFonts w:ascii="Arial" w:hAnsi="Arial" w:cs="Arial"/>
          <w:bCs/>
          <w:lang w:val="es-CO"/>
        </w:rPr>
      </w:pPr>
      <w:r w:rsidRPr="001F7D52">
        <w:rPr>
          <w:rFonts w:ascii="Arial" w:hAnsi="Arial" w:cs="Arial"/>
          <w:bCs/>
          <w:lang w:val="es-CO"/>
        </w:rPr>
        <w:t>No realicé esta actividad durante este periodo. </w:t>
      </w:r>
    </w:p>
    <w:p w14:paraId="7FD5C179" w14:textId="77777777" w:rsidR="002D27DD" w:rsidRPr="001F7D52" w:rsidRDefault="002D27DD" w:rsidP="002D27DD">
      <w:pPr>
        <w:pStyle w:val="Textoindependiente"/>
        <w:rPr>
          <w:rFonts w:ascii="Arial" w:hAnsi="Arial" w:cs="Arial"/>
          <w:bCs/>
          <w:lang w:val="es-CO"/>
        </w:rPr>
      </w:pPr>
    </w:p>
    <w:p w14:paraId="466C31F9" w14:textId="77777777" w:rsidR="002D27DD" w:rsidRPr="001F7D52" w:rsidRDefault="002D27DD" w:rsidP="002D27DD">
      <w:pPr>
        <w:pStyle w:val="Textoindependiente"/>
        <w:rPr>
          <w:rFonts w:ascii="Arial" w:hAnsi="Arial" w:cs="Arial"/>
          <w:bCs/>
          <w:lang w:val="es-CO"/>
        </w:rPr>
      </w:pPr>
      <w:r w:rsidRPr="001F7D52">
        <w:rPr>
          <w:rFonts w:ascii="Arial" w:hAnsi="Arial" w:cs="Arial"/>
          <w:bCs/>
          <w:lang w:val="es-CO"/>
        </w:rPr>
        <w:t>5. Las demás desarrolladas en el objeto contractual.</w:t>
      </w:r>
    </w:p>
    <w:p w14:paraId="3FC5F067" w14:textId="77777777" w:rsidR="002D27DD" w:rsidRPr="001F7D52" w:rsidRDefault="002D27DD" w:rsidP="002D27DD">
      <w:pPr>
        <w:pStyle w:val="Textoindependiente"/>
        <w:rPr>
          <w:rFonts w:ascii="Arial" w:hAnsi="Arial" w:cs="Arial"/>
          <w:bCs/>
          <w:lang w:val="es-CO"/>
        </w:rPr>
      </w:pPr>
    </w:p>
    <w:p w14:paraId="27A47C2E" w14:textId="77777777" w:rsidR="002D27DD" w:rsidRPr="001F7D52" w:rsidRDefault="002D27DD" w:rsidP="002D27DD">
      <w:pPr>
        <w:pStyle w:val="Textoindependiente"/>
        <w:rPr>
          <w:rFonts w:ascii="Arial" w:hAnsi="Arial" w:cs="Arial"/>
          <w:bCs/>
          <w:lang w:val="es-CO"/>
        </w:rPr>
      </w:pPr>
      <w:r w:rsidRPr="001F7D52">
        <w:rPr>
          <w:rFonts w:ascii="Arial" w:hAnsi="Arial" w:cs="Arial"/>
          <w:bCs/>
          <w:lang w:val="es-CO"/>
        </w:rPr>
        <w:t>Asistí a mesa de trabajo convocada por Katherine Villa líder del área de Archivo para llevar un mejor manejo y control de las carpetas del contrato (</w:t>
      </w:r>
      <w:proofErr w:type="gramStart"/>
      <w:r w:rsidRPr="001F7D52">
        <w:rPr>
          <w:rFonts w:ascii="Arial" w:hAnsi="Arial" w:cs="Arial"/>
          <w:bCs/>
          <w:lang w:val="es-CO"/>
        </w:rPr>
        <w:t>Mayo</w:t>
      </w:r>
      <w:proofErr w:type="gramEnd"/>
      <w:r w:rsidRPr="001F7D52">
        <w:rPr>
          <w:rFonts w:ascii="Arial" w:hAnsi="Arial" w:cs="Arial"/>
          <w:bCs/>
          <w:lang w:val="es-CO"/>
        </w:rPr>
        <w:t>-Julio).</w:t>
      </w:r>
    </w:p>
    <w:p w14:paraId="72759D6D" w14:textId="77777777" w:rsidR="002D27DD" w:rsidRPr="00D61CDA" w:rsidRDefault="002D27DD" w:rsidP="002D27DD">
      <w:pPr>
        <w:pStyle w:val="Textoindependiente"/>
        <w:rPr>
          <w:rFonts w:ascii="Arial" w:hAnsi="Arial" w:cs="Arial"/>
          <w:b/>
          <w:lang w:val="es-CO"/>
        </w:rPr>
      </w:pPr>
    </w:p>
    <w:p w14:paraId="252561CD" w14:textId="77777777" w:rsidR="002D27DD" w:rsidRPr="00AA5491" w:rsidRDefault="002D27DD" w:rsidP="002D27DD">
      <w:pPr>
        <w:pStyle w:val="Textoindependiente"/>
        <w:rPr>
          <w:rFonts w:ascii="Arial" w:hAnsi="Arial" w:cs="Arial"/>
          <w:b/>
        </w:rPr>
      </w:pPr>
    </w:p>
    <w:p w14:paraId="2625AB0C" w14:textId="77777777" w:rsidR="002D27DD" w:rsidRDefault="002D27DD" w:rsidP="002D27DD">
      <w:pPr>
        <w:pStyle w:val="Textoindependiente"/>
        <w:rPr>
          <w:rFonts w:ascii="Arial" w:hAnsi="Arial" w:cs="Arial"/>
          <w:b/>
        </w:rPr>
      </w:pPr>
      <w:r w:rsidRPr="00AA5491">
        <w:rPr>
          <w:rFonts w:ascii="Arial" w:hAnsi="Arial" w:cs="Arial"/>
        </w:rPr>
        <w:t xml:space="preserve">Informe de gestión relacionada con la ejecución de la </w:t>
      </w:r>
      <w:r w:rsidRPr="00AA5491">
        <w:rPr>
          <w:rFonts w:ascii="Arial" w:hAnsi="Arial" w:cs="Arial"/>
          <w:b/>
        </w:rPr>
        <w:t>SEGUNDA CUOTA</w:t>
      </w:r>
    </w:p>
    <w:p w14:paraId="0E1FC055" w14:textId="77777777" w:rsidR="002D27DD" w:rsidRPr="00AA5491" w:rsidRDefault="002D27DD" w:rsidP="002D27DD">
      <w:pPr>
        <w:pStyle w:val="Textoindependiente"/>
        <w:rPr>
          <w:rFonts w:ascii="Arial" w:hAnsi="Arial" w:cs="Arial"/>
          <w:b/>
        </w:rPr>
      </w:pPr>
    </w:p>
    <w:p w14:paraId="73222F9A" w14:textId="77777777" w:rsidR="002D27DD" w:rsidRPr="00D347F2" w:rsidRDefault="002D27DD" w:rsidP="002D27DD">
      <w:pPr>
        <w:rPr>
          <w:rFonts w:ascii="Arial" w:hAnsi="Arial" w:cs="Arial"/>
        </w:rPr>
      </w:pPr>
      <w:r>
        <w:rPr>
          <w:rFonts w:ascii="Arial" w:hAnsi="Arial" w:cs="Arial"/>
        </w:rPr>
        <w:t>1.</w:t>
      </w:r>
      <w:r w:rsidRPr="00D347F2">
        <w:rPr>
          <w:rFonts w:ascii="Arial" w:hAnsi="Arial" w:cs="Arial"/>
        </w:rPr>
        <w:t xml:space="preserve">Apoyar la ejecución operativa, administrativa y logística de los eventos deportivos y recreativos de innovación en el ámbito local, nacional e internacional, mediante actividades que respalden el desarrollo, seguimiento y organización de las acciones propias del proyecto.   </w:t>
      </w:r>
    </w:p>
    <w:p w14:paraId="01892607" w14:textId="77777777" w:rsidR="002D27DD" w:rsidRDefault="002D27DD" w:rsidP="002D27DD">
      <w:pPr>
        <w:pStyle w:val="Textoindependiente"/>
        <w:rPr>
          <w:rFonts w:ascii="Arial" w:eastAsiaTheme="minorHAnsi" w:hAnsi="Arial" w:cs="Arial"/>
        </w:rPr>
      </w:pPr>
    </w:p>
    <w:p w14:paraId="0584906C" w14:textId="77777777" w:rsidR="002D27DD" w:rsidRPr="005A65CD" w:rsidRDefault="002D27DD" w:rsidP="002D27DD">
      <w:pPr>
        <w:pStyle w:val="Textoindependiente"/>
        <w:rPr>
          <w:rFonts w:ascii="Arial" w:eastAsiaTheme="minorHAnsi" w:hAnsi="Arial" w:cs="Arial"/>
        </w:rPr>
      </w:pPr>
      <w:r w:rsidRPr="00A55D54">
        <w:rPr>
          <w:rFonts w:ascii="Arial" w:hAnsi="Arial" w:cs="Arial"/>
          <w:noProof/>
          <w:lang w:val="es-CO"/>
        </w:rPr>
        <w:t>Apoyé en la ejecución administrativa de las mesas de trabajo orientadas a realizar seguimiento y organizar las acciones propias del proyecto durante este periodo. Lo anterior se realizó a través del diligenciamiento de asistencias y la recolección de información importante</w:t>
      </w:r>
    </w:p>
    <w:p w14:paraId="49A5235A" w14:textId="77777777" w:rsidR="002D27DD" w:rsidRDefault="002D27DD" w:rsidP="002D27DD">
      <w:pPr>
        <w:pStyle w:val="Textoindependiente"/>
        <w:rPr>
          <w:rFonts w:ascii="Arial" w:hAnsi="Arial" w:cs="Arial"/>
          <w:b/>
        </w:rPr>
      </w:pPr>
    </w:p>
    <w:p w14:paraId="5F4A07CC" w14:textId="77777777" w:rsidR="002D27DD" w:rsidRPr="00A55D54" w:rsidRDefault="002D27DD" w:rsidP="002D27DD">
      <w:pPr>
        <w:rPr>
          <w:rFonts w:ascii="Arial" w:hAnsi="Arial" w:cs="Arial"/>
        </w:rPr>
      </w:pPr>
      <w:r w:rsidRPr="00A55D54">
        <w:rPr>
          <w:rFonts w:ascii="Arial" w:hAnsi="Arial" w:cs="Arial"/>
        </w:rPr>
        <w:t xml:space="preserve">2.Realizar tareas de apoyo en todas las del Proceso de Gestión Documental bajo la normativa técnica que regula los archivos – Ley 594 de 2000. (Selección, valoración, alineación, ordenación, expurgo, foliación, rotulación de documentos y cambio de carpeta) de todas las vigencias. y su debida custodia en la Secretaría del Deporte y la Recreación, siguiendo los lineamientos y políticas de la entidad. </w:t>
      </w:r>
    </w:p>
    <w:p w14:paraId="3619FE5E" w14:textId="77777777" w:rsidR="002D27DD" w:rsidRDefault="002D27DD" w:rsidP="002D27DD">
      <w:pPr>
        <w:pStyle w:val="Textoindependiente"/>
        <w:rPr>
          <w:rFonts w:ascii="Arial" w:hAnsi="Arial" w:cs="Arial"/>
          <w:b/>
        </w:rPr>
      </w:pPr>
    </w:p>
    <w:p w14:paraId="1E402D26" w14:textId="77777777" w:rsidR="002D27DD" w:rsidRDefault="002D27DD" w:rsidP="002D27DD">
      <w:pPr>
        <w:widowControl w:val="0"/>
        <w:rPr>
          <w:rFonts w:ascii="Arial" w:hAnsi="Arial" w:cs="Arial"/>
          <w:noProof/>
          <w:lang w:val="es-CO"/>
        </w:rPr>
      </w:pPr>
      <w:r w:rsidRPr="00DC3D7A">
        <w:rPr>
          <w:rFonts w:ascii="Arial" w:hAnsi="Arial" w:cs="Arial"/>
          <w:noProof/>
          <w:lang w:val="es-CO"/>
        </w:rPr>
        <w:t xml:space="preserve">Apoyé en todas las labores del proceso de gestión documental bajo la normativa, a través del seguimiento, recepción y custodia (limpieza) de documentación propia de los contratos de obra y prestación de servicios dentro del proyecto. </w:t>
      </w:r>
    </w:p>
    <w:p w14:paraId="1F10CBD8" w14:textId="77777777" w:rsidR="002D27DD" w:rsidRDefault="002D27DD" w:rsidP="002D27DD">
      <w:pPr>
        <w:widowControl w:val="0"/>
        <w:rPr>
          <w:rFonts w:ascii="Arial" w:hAnsi="Arial" w:cs="Arial"/>
          <w:noProof/>
          <w:lang w:val="es-CO"/>
        </w:rPr>
      </w:pPr>
    </w:p>
    <w:p w14:paraId="6268EA6B" w14:textId="77777777" w:rsidR="002D27DD" w:rsidRPr="00A55D54" w:rsidRDefault="002D27DD" w:rsidP="002D27DD">
      <w:pPr>
        <w:rPr>
          <w:rFonts w:ascii="Arial" w:hAnsi="Arial" w:cs="Arial"/>
        </w:rPr>
      </w:pPr>
      <w:r w:rsidRPr="00A55D54">
        <w:rPr>
          <w:rFonts w:ascii="Arial" w:hAnsi="Arial" w:cs="Arial"/>
        </w:rPr>
        <w:lastRenderedPageBreak/>
        <w:t xml:space="preserve">3.Proporcionar tareas de apoyo en el registro, seguimiento y control de las carpetas físicas, producto de contratos de obra y prestación de servicios ejecutados por la Secretaría del Deporte y la Recreación.  </w:t>
      </w:r>
    </w:p>
    <w:p w14:paraId="6DF5F99D" w14:textId="77777777" w:rsidR="002D27DD" w:rsidRDefault="002D27DD" w:rsidP="002D27DD">
      <w:pPr>
        <w:widowControl w:val="0"/>
        <w:rPr>
          <w:rFonts w:ascii="Arial" w:hAnsi="Arial" w:cs="Arial"/>
          <w:noProof/>
        </w:rPr>
      </w:pPr>
    </w:p>
    <w:p w14:paraId="1075E7B6" w14:textId="77777777" w:rsidR="002D27DD" w:rsidRPr="00B12B86" w:rsidRDefault="002D27DD" w:rsidP="002D27DD">
      <w:pPr>
        <w:widowControl w:val="0"/>
        <w:rPr>
          <w:rFonts w:ascii="Arial" w:hAnsi="Arial" w:cs="Arial"/>
          <w:noProof/>
          <w:lang w:val="es-CO"/>
        </w:rPr>
      </w:pPr>
      <w:r w:rsidRPr="00B12B86">
        <w:rPr>
          <w:rFonts w:ascii="Arial" w:hAnsi="Arial" w:cs="Arial"/>
          <w:noProof/>
          <w:lang w:val="es-CO"/>
        </w:rPr>
        <w:t xml:space="preserve">Apoyé el seguimiento de la documenación producto de contrados de obra y prestación de servicios ejecutados por la Secretaria de Deporte y la Recreación, a través de la asistencia a diferentes mesas de trabajo pogramadas por el área de fomento, con la finalidad de garantizar el fortalecimiento del proyecto y lasa acciones a llevar a cabo para su cumplimiento. </w:t>
      </w:r>
    </w:p>
    <w:p w14:paraId="1646E558" w14:textId="77777777" w:rsidR="002D27DD" w:rsidRPr="00B12B86" w:rsidRDefault="002D27DD" w:rsidP="002D27DD">
      <w:pPr>
        <w:widowControl w:val="0"/>
        <w:rPr>
          <w:rFonts w:ascii="Arial" w:hAnsi="Arial" w:cs="Arial"/>
          <w:noProof/>
          <w:lang w:val="es-CO"/>
        </w:rPr>
      </w:pPr>
    </w:p>
    <w:p w14:paraId="38D92B99" w14:textId="77777777" w:rsidR="002D27DD" w:rsidRPr="00A55D54" w:rsidRDefault="002D27DD" w:rsidP="002D27DD">
      <w:pPr>
        <w:pBdr>
          <w:top w:val="nil"/>
          <w:left w:val="nil"/>
          <w:bottom w:val="nil"/>
          <w:right w:val="nil"/>
          <w:between w:val="nil"/>
        </w:pBdr>
        <w:jc w:val="both"/>
        <w:rPr>
          <w:rFonts w:ascii="Arial" w:eastAsia="Arial" w:hAnsi="Arial" w:cs="Arial"/>
        </w:rPr>
      </w:pPr>
      <w:r w:rsidRPr="00A55D54">
        <w:rPr>
          <w:rFonts w:ascii="Arial" w:eastAsia="Arial" w:hAnsi="Arial" w:cs="Arial"/>
        </w:rPr>
        <w:t xml:space="preserve">4.Ofrecer apoyo en la limpieza y mantenimiento de los depósitos, cajas y carpetas pertenecientes al Acervo Documental de la Secretaría del Deporte y la Recreación. </w:t>
      </w:r>
    </w:p>
    <w:p w14:paraId="7E6A631F" w14:textId="77777777" w:rsidR="002D27DD" w:rsidRDefault="002D27DD" w:rsidP="002D27DD">
      <w:pPr>
        <w:suppressAutoHyphens w:val="0"/>
        <w:jc w:val="both"/>
        <w:rPr>
          <w:rFonts w:ascii="Arial" w:hAnsi="Arial" w:cs="Arial"/>
        </w:rPr>
      </w:pPr>
    </w:p>
    <w:p w14:paraId="52699499" w14:textId="77777777" w:rsidR="002D27DD" w:rsidRDefault="002D27DD" w:rsidP="002D27DD">
      <w:pPr>
        <w:widowControl w:val="0"/>
        <w:rPr>
          <w:rFonts w:ascii="Arial" w:hAnsi="Arial" w:cs="Arial"/>
          <w:noProof/>
          <w:lang w:val="es-CO"/>
        </w:rPr>
      </w:pPr>
      <w:r w:rsidRPr="0023455F">
        <w:rPr>
          <w:rFonts w:ascii="Arial" w:hAnsi="Arial" w:cs="Arial"/>
          <w:noProof/>
          <w:lang w:val="es-CO"/>
        </w:rPr>
        <w:t>Apoyé en la jornada de la limpieza y mantenimiento de los depósitos, cajas y carpetas pertenecientes a la subsecretaría de fomento de la Secretaría de Deporte y la Recreación que para el momento se encontraban afectadas por la acumulación de polvo. Lo anterior permite la conservación de la documentación.</w:t>
      </w:r>
    </w:p>
    <w:p w14:paraId="377680A2" w14:textId="77777777" w:rsidR="002D27DD" w:rsidRDefault="002D27DD" w:rsidP="002D27DD">
      <w:pPr>
        <w:widowControl w:val="0"/>
        <w:rPr>
          <w:rFonts w:ascii="Arial" w:hAnsi="Arial" w:cs="Arial"/>
          <w:noProof/>
          <w:lang w:val="es-CO"/>
        </w:rPr>
      </w:pPr>
    </w:p>
    <w:p w14:paraId="58319287" w14:textId="77777777" w:rsidR="002D27DD" w:rsidRPr="00A55D54" w:rsidRDefault="002D27DD" w:rsidP="002D27DD">
      <w:pPr>
        <w:pBdr>
          <w:top w:val="nil"/>
          <w:left w:val="nil"/>
          <w:bottom w:val="nil"/>
          <w:right w:val="nil"/>
          <w:between w:val="nil"/>
        </w:pBdr>
        <w:jc w:val="both"/>
        <w:rPr>
          <w:rFonts w:ascii="Arial" w:eastAsia="Arial" w:hAnsi="Arial" w:cs="Arial"/>
        </w:rPr>
      </w:pPr>
      <w:r w:rsidRPr="00A55D54">
        <w:rPr>
          <w:rFonts w:ascii="Arial" w:eastAsia="Arial" w:hAnsi="Arial" w:cs="Arial"/>
        </w:rPr>
        <w:t>5.Las demás desarrolladas en el objeto contractual.</w:t>
      </w:r>
    </w:p>
    <w:p w14:paraId="00CF306B" w14:textId="77777777" w:rsidR="002D27DD" w:rsidRDefault="002D27DD" w:rsidP="002D27DD">
      <w:pPr>
        <w:widowControl w:val="0"/>
        <w:rPr>
          <w:rFonts w:ascii="Arial" w:hAnsi="Arial" w:cs="Arial"/>
          <w:noProof/>
        </w:rPr>
      </w:pPr>
    </w:p>
    <w:p w14:paraId="27813783" w14:textId="77777777" w:rsidR="002D27DD" w:rsidRPr="0086358A" w:rsidRDefault="002D27DD" w:rsidP="002D27DD">
      <w:pPr>
        <w:widowControl w:val="0"/>
        <w:rPr>
          <w:rFonts w:ascii="Arial" w:hAnsi="Arial" w:cs="Arial"/>
          <w:noProof/>
        </w:rPr>
      </w:pPr>
      <w:r w:rsidRPr="00A55D54">
        <w:rPr>
          <w:rFonts w:ascii="Arial" w:hAnsi="Arial" w:cs="Arial"/>
          <w:lang w:val="es-CO"/>
        </w:rPr>
        <w:t>Durante este periodo asistí a mesas de trabajo sobre capacitación en el proyecto en el seguimiento de la documentación y las acciones a llevar a cabo dentro del proyecto.</w:t>
      </w:r>
    </w:p>
    <w:p w14:paraId="233B70BD" w14:textId="363E0C6C" w:rsidR="002D27DD" w:rsidRDefault="002D27DD" w:rsidP="002D27DD">
      <w:pPr>
        <w:suppressAutoHyphens w:val="0"/>
        <w:jc w:val="both"/>
        <w:rPr>
          <w:rFonts w:ascii="Arial" w:hAnsi="Arial" w:cs="Arial"/>
        </w:rPr>
      </w:pPr>
    </w:p>
    <w:p w14:paraId="056F60E2" w14:textId="6DCF7D9C" w:rsidR="0041718D" w:rsidRDefault="0041718D" w:rsidP="002D27DD">
      <w:pPr>
        <w:suppressAutoHyphens w:val="0"/>
        <w:jc w:val="both"/>
        <w:rPr>
          <w:rFonts w:ascii="Arial" w:hAnsi="Arial" w:cs="Arial"/>
        </w:rPr>
      </w:pPr>
      <w:r w:rsidRPr="0041718D">
        <w:rPr>
          <w:rFonts w:ascii="Arial" w:hAnsi="Arial" w:cs="Arial"/>
        </w:rPr>
        <w:t xml:space="preserve">Para constancia de lo anterior, se firma en Santiago de Cali el </w:t>
      </w:r>
      <w:r>
        <w:rPr>
          <w:rFonts w:ascii="Arial" w:hAnsi="Arial" w:cs="Arial"/>
        </w:rPr>
        <w:t>25 de Julio 2025.</w:t>
      </w:r>
    </w:p>
    <w:p w14:paraId="4C12ABD4" w14:textId="77777777" w:rsidR="0041718D" w:rsidRDefault="0041718D" w:rsidP="002D27DD">
      <w:pPr>
        <w:suppressAutoHyphens w:val="0"/>
        <w:jc w:val="both"/>
        <w:rPr>
          <w:rFonts w:ascii="Arial" w:hAnsi="Arial" w:cs="Arial"/>
        </w:rPr>
      </w:pPr>
    </w:p>
    <w:p w14:paraId="00AFC5EB" w14:textId="77777777" w:rsidR="0041718D" w:rsidRPr="00AA5491" w:rsidRDefault="0041718D" w:rsidP="002D27DD">
      <w:pPr>
        <w:suppressAutoHyphens w:val="0"/>
        <w:jc w:val="both"/>
        <w:rPr>
          <w:rFonts w:ascii="Arial" w:hAnsi="Arial" w:cs="Arial"/>
        </w:rPr>
      </w:pPr>
    </w:p>
    <w:p w14:paraId="3A60C0F7" w14:textId="77777777" w:rsidR="002D27DD" w:rsidRPr="00AA5491" w:rsidRDefault="002D27DD" w:rsidP="002D27DD">
      <w:pPr>
        <w:suppressAutoHyphens w:val="0"/>
        <w:jc w:val="both"/>
        <w:rPr>
          <w:rFonts w:ascii="Arial" w:hAnsi="Arial" w:cs="Arial"/>
        </w:rPr>
      </w:pPr>
      <w:r w:rsidRPr="00AA5491">
        <w:rPr>
          <w:rFonts w:ascii="Arial" w:hAnsi="Arial" w:cs="Arial"/>
        </w:rPr>
        <w:t>Atentamente,</w:t>
      </w:r>
    </w:p>
    <w:p w14:paraId="2CD78BB3" w14:textId="77777777" w:rsidR="002D27DD" w:rsidRPr="00AA5491" w:rsidRDefault="002D27DD" w:rsidP="002D27DD">
      <w:pPr>
        <w:suppressAutoHyphens w:val="0"/>
        <w:jc w:val="both"/>
        <w:rPr>
          <w:rFonts w:ascii="Arial" w:hAnsi="Arial" w:cs="Arial"/>
        </w:rPr>
      </w:pPr>
    </w:p>
    <w:p w14:paraId="64172A97" w14:textId="77777777" w:rsidR="002D27DD" w:rsidRPr="00AA5491" w:rsidRDefault="002D27DD" w:rsidP="002D27DD">
      <w:pPr>
        <w:suppressAutoHyphens w:val="0"/>
        <w:jc w:val="both"/>
        <w:rPr>
          <w:rFonts w:ascii="Arial" w:hAnsi="Arial" w:cs="Arial"/>
        </w:rPr>
      </w:pPr>
    </w:p>
    <w:p w14:paraId="67C9D784" w14:textId="77777777" w:rsidR="002D27DD" w:rsidRPr="00AA5491" w:rsidRDefault="002D27DD" w:rsidP="002D27DD">
      <w:pPr>
        <w:pStyle w:val="Textoindependiente"/>
        <w:rPr>
          <w:rFonts w:ascii="Arial" w:hAnsi="Arial" w:cs="Arial"/>
          <w:color w:val="000000"/>
        </w:rPr>
      </w:pPr>
      <w:r w:rsidRPr="00A55D54">
        <w:rPr>
          <w:rFonts w:ascii="Arial" w:eastAsia="Arial" w:hAnsi="Arial" w:cs="Arial"/>
          <w:noProof/>
        </w:rPr>
        <w:drawing>
          <wp:inline distT="114300" distB="114300" distL="114300" distR="114300" wp14:anchorId="4BAFEE60" wp14:editId="3758ACDF">
            <wp:extent cx="2428875" cy="18097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428875" cy="180975"/>
                    </a:xfrm>
                    <a:prstGeom prst="rect">
                      <a:avLst/>
                    </a:prstGeom>
                    <a:ln/>
                  </pic:spPr>
                </pic:pic>
              </a:graphicData>
            </a:graphic>
          </wp:inline>
        </w:drawing>
      </w:r>
    </w:p>
    <w:p w14:paraId="455DDC0A" w14:textId="77777777" w:rsidR="002D27DD" w:rsidRPr="00AC1E3E" w:rsidRDefault="002D27DD" w:rsidP="002D27DD">
      <w:pPr>
        <w:pStyle w:val="Textoindependiente"/>
        <w:rPr>
          <w:rFonts w:ascii="Arial" w:hAnsi="Arial" w:cs="Arial"/>
          <w:color w:val="000000"/>
          <w:lang w:val="fr-FR"/>
        </w:rPr>
      </w:pPr>
      <w:r w:rsidRPr="00AC1E3E">
        <w:rPr>
          <w:rFonts w:ascii="Arial" w:hAnsi="Arial" w:cs="Arial"/>
          <w:color w:val="000000"/>
          <w:lang w:val="fr-FR"/>
        </w:rPr>
        <w:t>_____________________________</w:t>
      </w:r>
    </w:p>
    <w:p w14:paraId="3CCF337D" w14:textId="77777777" w:rsidR="002D27DD" w:rsidRPr="00922922" w:rsidRDefault="002D27DD" w:rsidP="002D27DD">
      <w:pPr>
        <w:pStyle w:val="Textoindependiente"/>
        <w:rPr>
          <w:rFonts w:ascii="Arial" w:hAnsi="Arial" w:cs="Arial"/>
          <w:b/>
          <w:color w:val="000000"/>
          <w:lang w:val="es-CO"/>
        </w:rPr>
      </w:pPr>
      <w:r w:rsidRPr="00922922">
        <w:rPr>
          <w:rFonts w:ascii="Arial" w:hAnsi="Arial" w:cs="Arial"/>
          <w:color w:val="000000"/>
          <w:lang w:val="es-CO"/>
        </w:rPr>
        <w:t>MICHEL KARINA MONTAÑO HURTADO</w:t>
      </w:r>
    </w:p>
    <w:p w14:paraId="73F723AA" w14:textId="77777777" w:rsidR="002D27DD" w:rsidRPr="00922922" w:rsidRDefault="002D27DD" w:rsidP="002D27DD">
      <w:pPr>
        <w:pStyle w:val="Textoindependiente"/>
        <w:rPr>
          <w:rFonts w:ascii="Arial" w:hAnsi="Arial" w:cs="Arial"/>
          <w:color w:val="000000"/>
          <w:lang w:val="es-CO"/>
        </w:rPr>
      </w:pPr>
      <w:r w:rsidRPr="00922922">
        <w:rPr>
          <w:rFonts w:ascii="Arial" w:hAnsi="Arial" w:cs="Arial"/>
          <w:color w:val="000000"/>
          <w:lang w:val="es-CO"/>
        </w:rPr>
        <w:t>CEDULA 1.</w:t>
      </w:r>
      <w:r>
        <w:rPr>
          <w:rFonts w:ascii="Arial" w:hAnsi="Arial" w:cs="Arial"/>
          <w:color w:val="000000"/>
          <w:lang w:val="es-CO"/>
        </w:rPr>
        <w:t>113</w:t>
      </w:r>
      <w:r w:rsidRPr="00922922">
        <w:rPr>
          <w:rFonts w:ascii="Arial" w:hAnsi="Arial" w:cs="Arial"/>
          <w:color w:val="000000"/>
          <w:lang w:val="es-CO"/>
        </w:rPr>
        <w:t>.</w:t>
      </w:r>
      <w:r>
        <w:rPr>
          <w:rFonts w:ascii="Arial" w:hAnsi="Arial" w:cs="Arial"/>
          <w:color w:val="000000"/>
          <w:lang w:val="es-CO"/>
        </w:rPr>
        <w:t>539</w:t>
      </w:r>
      <w:r w:rsidRPr="00922922">
        <w:rPr>
          <w:rFonts w:ascii="Arial" w:hAnsi="Arial" w:cs="Arial"/>
          <w:color w:val="000000"/>
          <w:lang w:val="es-CO"/>
        </w:rPr>
        <w:t>.</w:t>
      </w:r>
      <w:r>
        <w:rPr>
          <w:rFonts w:ascii="Arial" w:hAnsi="Arial" w:cs="Arial"/>
          <w:color w:val="000000"/>
          <w:lang w:val="es-CO"/>
        </w:rPr>
        <w:t>943</w:t>
      </w:r>
      <w:r w:rsidRPr="00922922">
        <w:rPr>
          <w:rFonts w:ascii="Arial" w:hAnsi="Arial" w:cs="Arial"/>
          <w:color w:val="000000"/>
          <w:lang w:val="es-CO"/>
        </w:rPr>
        <w:t xml:space="preserve"> de Santiago de Cali</w:t>
      </w:r>
      <w:r w:rsidRPr="00922922">
        <w:rPr>
          <w:rFonts w:ascii="Arial" w:hAnsi="Arial" w:cs="Arial"/>
          <w:color w:val="000000"/>
          <w:lang w:val="es-CO"/>
        </w:rPr>
        <w:tab/>
      </w:r>
      <w:r w:rsidRPr="00922922">
        <w:rPr>
          <w:rFonts w:ascii="Arial" w:hAnsi="Arial" w:cs="Arial"/>
          <w:lang w:val="es-CO"/>
        </w:rPr>
        <w:tab/>
        <w:t xml:space="preserve">    </w:t>
      </w:r>
    </w:p>
    <w:p w14:paraId="6B20281E" w14:textId="77777777" w:rsidR="002D27DD" w:rsidRPr="00AC1E3E" w:rsidRDefault="002D27DD" w:rsidP="002D27DD">
      <w:pPr>
        <w:pStyle w:val="Textoindependiente"/>
        <w:rPr>
          <w:rFonts w:ascii="Arial" w:hAnsi="Arial" w:cs="Arial"/>
          <w:lang w:val="fr-FR"/>
        </w:rPr>
      </w:pPr>
      <w:r w:rsidRPr="00AC1E3E">
        <w:rPr>
          <w:rFonts w:ascii="Arial" w:hAnsi="Arial" w:cs="Arial"/>
          <w:lang w:val="fr-FR"/>
        </w:rPr>
        <w:t>CONTRATISTA</w:t>
      </w:r>
      <w:r w:rsidRPr="00AC1E3E">
        <w:rPr>
          <w:rFonts w:ascii="Arial" w:hAnsi="Arial" w:cs="Arial"/>
          <w:lang w:val="fr-FR"/>
        </w:rPr>
        <w:tab/>
      </w:r>
      <w:r w:rsidRPr="00AC1E3E">
        <w:rPr>
          <w:rFonts w:ascii="Arial" w:hAnsi="Arial" w:cs="Arial"/>
          <w:b/>
          <w:lang w:val="fr-FR"/>
        </w:rPr>
        <w:tab/>
      </w:r>
      <w:r w:rsidRPr="00AA5491">
        <w:rPr>
          <w:rFonts w:ascii="Arial" w:hAnsi="Arial" w:cs="Arial"/>
          <w:lang w:val="pt-BR"/>
        </w:rPr>
        <w:t xml:space="preserve">             </w:t>
      </w:r>
    </w:p>
    <w:p w14:paraId="3CA026CE" w14:textId="144FA953" w:rsidR="00B10B35" w:rsidRPr="00A82B09" w:rsidRDefault="00B10B35" w:rsidP="002D27DD">
      <w:pPr>
        <w:pStyle w:val="Textoindependiente"/>
        <w:rPr>
          <w:rFonts w:ascii="Arial" w:hAnsi="Arial" w:cs="Arial"/>
        </w:rPr>
      </w:pPr>
    </w:p>
    <w:sectPr w:rsidR="00B10B35" w:rsidRPr="00A82B09" w:rsidSect="002D27DD">
      <w:headerReference w:type="default" r:id="rId9"/>
      <w:footnotePr>
        <w:pos w:val="beneathText"/>
      </w:footnotePr>
      <w:pgSz w:w="12242" w:h="15842" w:code="1"/>
      <w:pgMar w:top="2268"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E77C5" w14:textId="77777777" w:rsidR="00BC572B" w:rsidRDefault="00BC572B">
      <w:r>
        <w:separator/>
      </w:r>
    </w:p>
  </w:endnote>
  <w:endnote w:type="continuationSeparator" w:id="0">
    <w:p w14:paraId="24E7F0A5" w14:textId="77777777" w:rsidR="00BC572B" w:rsidRDefault="00BC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0D286" w14:textId="77777777" w:rsidR="00BC572B" w:rsidRDefault="00BC572B">
      <w:r>
        <w:separator/>
      </w:r>
    </w:p>
  </w:footnote>
  <w:footnote w:type="continuationSeparator" w:id="0">
    <w:p w14:paraId="00275D7B" w14:textId="77777777" w:rsidR="00BC572B" w:rsidRDefault="00BC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75366801"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008F74E6">
      <w:rPr>
        <w:rFonts w:ascii="Arial" w:hAnsi="Arial" w:cs="Arial"/>
        <w:b/>
        <w:bCs/>
        <w:lang w:val="es-MX"/>
      </w:rPr>
      <w:t xml:space="preserve"> </w:t>
    </w:r>
    <w:r w:rsidR="008F74E6">
      <w:rPr>
        <w:rFonts w:ascii="Arial" w:hAnsi="Arial" w:cs="Arial"/>
        <w:b/>
        <w:bCs/>
        <w:lang w:val="es-MX"/>
      </w:rPr>
      <w:fldChar w:fldCharType="begin"/>
    </w:r>
    <w:r w:rsidR="008F74E6">
      <w:rPr>
        <w:rFonts w:ascii="Arial" w:hAnsi="Arial" w:cs="Arial"/>
        <w:b/>
        <w:bCs/>
        <w:lang w:val="es-MX"/>
      </w:rPr>
      <w:instrText xml:space="preserve"> MERGEFIELD CONTRATO </w:instrText>
    </w:r>
    <w:r w:rsidR="008F74E6">
      <w:rPr>
        <w:rFonts w:ascii="Arial" w:hAnsi="Arial" w:cs="Arial"/>
        <w:b/>
        <w:bCs/>
        <w:lang w:val="es-MX"/>
      </w:rPr>
      <w:fldChar w:fldCharType="separate"/>
    </w:r>
    <w:r w:rsidR="0053045A">
      <w:rPr>
        <w:rFonts w:ascii="Arial" w:hAnsi="Arial" w:cs="Arial"/>
        <w:noProof/>
        <w:lang w:val="es-MX"/>
      </w:rPr>
      <w:t>¡Error! No se encuentra CampoCombinación en el registro inicial u origen de datos.</w:t>
    </w:r>
    <w:r w:rsidR="008F74E6">
      <w:rPr>
        <w:rFonts w:ascii="Arial" w:hAnsi="Arial" w:cs="Arial"/>
        <w:b/>
        <w:bCs/>
        <w:lang w:val="es-MX"/>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4"/>
  </w:num>
  <w:num w:numId="4">
    <w:abstractNumId w:val="2"/>
  </w:num>
  <w:num w:numId="5">
    <w:abstractNumId w:val="0"/>
  </w:num>
  <w:num w:numId="6">
    <w:abstractNumId w:val="10"/>
  </w:num>
  <w:num w:numId="7">
    <w:abstractNumId w:val="20"/>
  </w:num>
  <w:num w:numId="8">
    <w:abstractNumId w:val="19"/>
  </w:num>
  <w:num w:numId="9">
    <w:abstractNumId w:val="17"/>
  </w:num>
  <w:num w:numId="10">
    <w:abstractNumId w:val="15"/>
  </w:num>
  <w:num w:numId="11">
    <w:abstractNumId w:val="3"/>
  </w:num>
  <w:num w:numId="12">
    <w:abstractNumId w:val="14"/>
  </w:num>
  <w:num w:numId="13">
    <w:abstractNumId w:val="21"/>
  </w:num>
  <w:num w:numId="14">
    <w:abstractNumId w:val="12"/>
  </w:num>
  <w:num w:numId="15">
    <w:abstractNumId w:val="13"/>
  </w:num>
  <w:num w:numId="16">
    <w:abstractNumId w:val="11"/>
    <w:lvlOverride w:ilvl="0">
      <w:lvl w:ilvl="0">
        <w:numFmt w:val="decimal"/>
        <w:lvlText w:val="%1."/>
        <w:lvlJc w:val="left"/>
      </w:lvl>
    </w:lvlOverride>
  </w:num>
  <w:num w:numId="17">
    <w:abstractNumId w:val="16"/>
    <w:lvlOverride w:ilvl="0">
      <w:lvl w:ilvl="0">
        <w:numFmt w:val="decimal"/>
        <w:lvlText w:val="%1."/>
        <w:lvlJc w:val="left"/>
      </w:lvl>
    </w:lvlOverride>
  </w:num>
  <w:num w:numId="18">
    <w:abstractNumId w:val="18"/>
    <w:lvlOverride w:ilvl="0">
      <w:lvl w:ilvl="0">
        <w:numFmt w:val="decimal"/>
        <w:lvlText w:val="%1."/>
        <w:lvlJc w:val="left"/>
      </w:lvl>
    </w:lvlOverride>
  </w:num>
  <w:num w:numId="19">
    <w:abstractNumId w:val="22"/>
    <w:lvlOverride w:ilvl="0">
      <w:lvl w:ilvl="0">
        <w:numFmt w:val="decimal"/>
        <w:lvlText w:val="%1."/>
        <w:lvlJc w:val="left"/>
      </w:lvl>
    </w:lvlOverride>
  </w:num>
  <w:numIdMacAtCleanup w:val="14"/>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e:recipientData>
    <wne:active wne:val="1"/>
    <wne:hash wne:val="17497775"/>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moises.baron\Downloads\CUENTAS DE COBRO MAY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COMBINADA $'`  WHERE `NOMBRE COMPLETO` = 'MICHEL KARINA MONTAÑO HURTADO'"/>
    <w:viewMergedData/>
    <w:odso>
      <w:udl w:val="Provider=Microsoft.ACE.OLEDB.12.0;User ID=Admin;Data Source=C:\Users\Usuario\Downloads\CUENTAS DE COBRO MAY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COMBINADA $'"/>
      <w:src r:id="rId1"/>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type w:val="dbColumn"/>
        <w:name w:val="TELEFONO"/>
        <w:mappedName w:val="Teléfono del trabajo"/>
        <w:column w:val="12"/>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recipientData r:id="rId2"/>
    </w:odso>
  </w:mailMerg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27DD"/>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1718D"/>
    <w:rsid w:val="00426947"/>
    <w:rsid w:val="0043020B"/>
    <w:rsid w:val="0043195A"/>
    <w:rsid w:val="004333F9"/>
    <w:rsid w:val="004358F0"/>
    <w:rsid w:val="0043636C"/>
    <w:rsid w:val="0044537C"/>
    <w:rsid w:val="0045115D"/>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45A"/>
    <w:rsid w:val="00530E3C"/>
    <w:rsid w:val="005311F0"/>
    <w:rsid w:val="00531DD0"/>
    <w:rsid w:val="00532148"/>
    <w:rsid w:val="005324FD"/>
    <w:rsid w:val="00532817"/>
    <w:rsid w:val="005344B1"/>
    <w:rsid w:val="0053462F"/>
    <w:rsid w:val="00536329"/>
    <w:rsid w:val="00540375"/>
    <w:rsid w:val="00540E3D"/>
    <w:rsid w:val="005419D5"/>
    <w:rsid w:val="0054548C"/>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4E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317"/>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Usuario\Downloads\CUENTAS%20DE%20COBRO%20MAYO%202025.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7AFA0-0118-4C61-840E-635D85AB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922</Words>
  <Characters>5076</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Analista 3 - La 40st</cp:lastModifiedBy>
  <cp:revision>7</cp:revision>
  <cp:lastPrinted>2025-07-22T14:06:00Z</cp:lastPrinted>
  <dcterms:created xsi:type="dcterms:W3CDTF">2025-07-22T14:01:00Z</dcterms:created>
  <dcterms:modified xsi:type="dcterms:W3CDTF">2025-07-22T14:06:00Z</dcterms:modified>
</cp:coreProperties>
</file>